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gif" ContentType="image/gif"> </Default>
  <Default Extension="jpg" ContentType="image/jpg"> </Default>
  <Default Extension="png" ContentType="image/png"> </Default>
  <Default Extension="jpeg" ContentType="image/jpeg"> </Default>
  <Default Extension="bmp" ContentType="image/bmp"> </Default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3E34" w:rsidRDefault="00B931FC" w:rsidP="00B931FC">
      <w:pPr>
        <w:ind w:left="-709" w:firstLine="709"/>
      </w:pPr>
      <w:r w:rsidRPr="00B931FC">
        <w:rPr>
          <w:noProof/>
          <w:lang w:eastAsia="ru-RU"/>
        </w:rPr>
        <w:drawing>
          <wp:inline distT="0" distB="0" distL="0" distR="0">
            <wp:extent cx="5940425" cy="8394404"/>
            <wp:effectExtent l="0" t="0" r="3175" b="6985"/>
            <wp:docPr id="1" name="Рисунок 1" descr="C:\Users\user\Desktop\СКАН 2\Положение о порядке возникновения, приостановления...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2\Положение о порядке возникновения, приостановления....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E34" w:rsidRDefault="00253E34" w:rsidP="00253E34">
      <w:pPr>
        <w:jc w:val="center"/>
        <w:rPr>
          <w:b/>
        </w:rPr>
      </w:pPr>
    </w:p>
    <w:p w:rsidR="00B931FC" w:rsidRDefault="00B931FC" w:rsidP="00253E34">
      <w:pPr>
        <w:rPr>
          <w:rFonts w:ascii="Times New Roman" w:hAnsi="Times New Roman" w:cs="Times New Roman"/>
          <w:b/>
          <w:sz w:val="24"/>
          <w:szCs w:val="24"/>
        </w:rPr>
      </w:pP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253E34">
        <w:rPr>
          <w:rFonts w:ascii="Times New Roman" w:hAnsi="Times New Roman" w:cs="Times New Roman"/>
          <w:sz w:val="24"/>
          <w:szCs w:val="24"/>
        </w:rPr>
        <w:lastRenderedPageBreak/>
        <w:t>обучающимися (воспитанниками) содержания образовательных программ дошкольного образования.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1.4. Участники образовательных отношений – обучающиеся (воспитанники), родители (законные представители) обучающихся (воспитанников), педагогические работники и их представители, организации, осуществляющие образовательную деятельность.</w:t>
      </w:r>
    </w:p>
    <w:p w:rsidR="00253E34" w:rsidRPr="00253E34" w:rsidRDefault="00253E34" w:rsidP="00253E34">
      <w:pPr>
        <w:rPr>
          <w:rFonts w:ascii="Times New Roman" w:hAnsi="Times New Roman" w:cs="Times New Roman"/>
          <w:b/>
          <w:sz w:val="24"/>
          <w:szCs w:val="24"/>
        </w:rPr>
      </w:pPr>
      <w:r w:rsidRPr="00253E34">
        <w:rPr>
          <w:rFonts w:ascii="Times New Roman" w:hAnsi="Times New Roman" w:cs="Times New Roman"/>
          <w:b/>
          <w:sz w:val="24"/>
          <w:szCs w:val="24"/>
        </w:rPr>
        <w:t>2. Возникновение образовательных отношений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2.1. Образовательные отношения возникают при заключении договора об образовании по образовательным программам дошкольного образования (далее - Договор) между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, в лице заведующего, и родителями (законными представителями) ребёнка, зачисляемого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>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2.2. Договор с родителями составляется в 2 экземплярах с обязательной выдачей одного экземпляра договора родителю (законному представителю) под роспись.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2.3. Основанием возникновения образовательных отношений являются: заявление от родителей (законных представителей) ребёнка, приказ о приёме (зачислении) ребёнка для обучения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>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2.4. Приём детей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осуществляется по личному заявлению родителя (законного представителя) ребёнка при предъявлении оригинала документа, удостоверяющего личность родителя (законного представителя), либо оригинала документа, удостоверяющего личность иностранного гражданина и лица без гражданства в Российской Федерации.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2.5. Документы о приёме подаются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при наличии направления на зачисление, выданного комиссией </w:t>
      </w:r>
      <w:r>
        <w:rPr>
          <w:rFonts w:ascii="Times New Roman" w:hAnsi="Times New Roman" w:cs="Times New Roman"/>
          <w:sz w:val="24"/>
          <w:szCs w:val="24"/>
        </w:rPr>
        <w:t>МКУ «Управление образования» г. Махачкала</w:t>
      </w:r>
      <w:r w:rsidRPr="00253E34">
        <w:rPr>
          <w:rFonts w:ascii="Times New Roman" w:hAnsi="Times New Roman" w:cs="Times New Roman"/>
          <w:sz w:val="24"/>
          <w:szCs w:val="24"/>
        </w:rPr>
        <w:t>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2.6. Дети с ограниченными возможностями здоровья принимаются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на обучение по адаптированной образовательной программе дошкольного образования только на основании рекомендаций психолого-медико-педагогической комиссии и с согласия родителей (законных представителей).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2.7. В заявлении родителями (законными представителями) ребенка указываются следующие сведения: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а) фамилия, имя, отчество (последнее - при наличии) ребенка;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б) дата и место рождения ребенка;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в) фамилия, имя, отчество (последнее - при наличии) родителей (законных представителей) ребенка;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г) адрес места жительства ребенка, его родителей (законных представителей);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д) контактные телефоны родителей (законных представителей) ребенка.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2.8. Для приёма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родители (законные представители) детей, предъявляют оригинал свидетельства о рождении ребенка или документ, подтверждающий родство заявителя, свидетельство о регистрации ребенка по месту жительства или документ, содержащий сведения о регистрации ребенка по месту жительства.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2.9. Родители (законные представители) детей, являющихся иностранными гражданами или лицами без гражданства, дополнительно предъявляют документ, подтверждающий </w:t>
      </w:r>
      <w:r w:rsidRPr="00253E34">
        <w:rPr>
          <w:rFonts w:ascii="Times New Roman" w:hAnsi="Times New Roman" w:cs="Times New Roman"/>
          <w:sz w:val="24"/>
          <w:szCs w:val="24"/>
        </w:rPr>
        <w:lastRenderedPageBreak/>
        <w:t xml:space="preserve">родство заявителя (или законность представления прав ребенка), и документ, подтверждающий право </w:t>
      </w:r>
      <w:r>
        <w:rPr>
          <w:rFonts w:ascii="Times New Roman" w:hAnsi="Times New Roman" w:cs="Times New Roman"/>
          <w:sz w:val="24"/>
          <w:szCs w:val="24"/>
        </w:rPr>
        <w:t xml:space="preserve">заявителя </w:t>
      </w:r>
      <w:r w:rsidRPr="00253E34">
        <w:rPr>
          <w:rFonts w:ascii="Times New Roman" w:hAnsi="Times New Roman" w:cs="Times New Roman"/>
          <w:sz w:val="24"/>
          <w:szCs w:val="24"/>
        </w:rPr>
        <w:t>на пребывание в Российской Федерации.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2.10 Иностранные граждане и лица без гражданства все документы представляют на русском языке или вместе с заверенным в установленном порядке переводом на русский язык.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2.11. Приём детей, впервые поступающих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>, осуществляется на основании медицинского заключения.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2.12.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может осуществлять приём заявления от родителей (законных представителей) ребёнка в форме электронного документа с использованием информационно-телекоммуникационных сетей общего пользования.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2.13. Копии предъявляемых при приёме документов хранятся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все время обучения ребенка.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2.14.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обязано ознакомить родителей (законных представителей) с Уставом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>, лицензией на право ведения образовательной деятельности, образовательными программами и другими документами, регламентирующими организацию образовательного процесса.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2.15. Факт ознакомления родителей (законных представителей) ребенка, в том числе через информационные системы общего пользования, с лицензией на осуществление образовательной деятельности, Уставом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фиксируется в заявлении о приеме и заверяется личной подписью родителей (законных представителей) ребенка.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2.16. Подписью родителей (законных представителей) ребенка фиксируется также согласие на обработку их персональных данных и персональных данных ребенка в порядке, установленном законодательством Российской Федерации.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2.17. Возникновение образовательных отношений в связи с приёмом ребёнка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по письменному заявлению родителей (законных представителей) оформляется в соответствии с Правилами приёма на обучение по образовательным программам дошкольного образования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>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2.18. После приёма документов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в лице заведующего заключает договор об образовании по образовательным программам дошкольного образования (далее - Договор) с родителями (законными представителями) ребёнка.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2.19. Приказ о зачислении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издается в течение трех рабочих дней после заключенного Договора.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2.20. Приказ о зачислении ребёнка в трехдневный срок после издания размещается на информационном стенде образовательной организации и на официальном сайте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в сети Интернет сроком 30 (тридцать) календарных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дней.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2.21. На каждого обучающегося (воспитанника), зачисленного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>, заводится личное дело, в котором хранятся все сданные документы.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2.22. Права и обязанности обучающегося (воспитанника), предусмотренные законодательством Российской Федерации об образовании и локальными нормативными </w:t>
      </w:r>
      <w:r w:rsidRPr="00253E34">
        <w:rPr>
          <w:rFonts w:ascii="Times New Roman" w:hAnsi="Times New Roman" w:cs="Times New Roman"/>
          <w:sz w:val="24"/>
          <w:szCs w:val="24"/>
        </w:rPr>
        <w:lastRenderedPageBreak/>
        <w:t xml:space="preserve">актами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>, возникают у обучающегося (воспитанника), принятого на обучение, с даты, указанной в приказе о приёме на обучение.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2.23. Приём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осуществляется в течение всего календарного года при наличии свободных мест.</w:t>
      </w:r>
    </w:p>
    <w:p w:rsidR="00253E34" w:rsidRPr="00253E34" w:rsidRDefault="00253E34" w:rsidP="00253E34">
      <w:pPr>
        <w:rPr>
          <w:rFonts w:ascii="Times New Roman" w:hAnsi="Times New Roman" w:cs="Times New Roman"/>
          <w:b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3</w:t>
      </w:r>
      <w:r w:rsidRPr="00253E34">
        <w:rPr>
          <w:rFonts w:ascii="Times New Roman" w:hAnsi="Times New Roman" w:cs="Times New Roman"/>
          <w:b/>
          <w:sz w:val="24"/>
          <w:szCs w:val="24"/>
        </w:rPr>
        <w:t>. Приостановление образовательных отношений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 3.1. Образовательные отношения приостанавливаются в случае изменения условий получения обучающимся (воспитанником) образования по конкретной образовательной программе, повлекшего за собой изменение взаимных прав и обязанностей обучающегося (воспитанника), родителей (законных представителей) и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>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3.2. Образовательные отношения могут быть приостановлены как по инициативе родителей (законных представителей) обучающихся (воспитанников), так и по инициативе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>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3.3. Отношения могут быть приостановлены в случае: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- болезни обучающегося (воспитанника);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253E34">
        <w:rPr>
          <w:rFonts w:ascii="Times New Roman" w:hAnsi="Times New Roman" w:cs="Times New Roman"/>
          <w:sz w:val="24"/>
          <w:szCs w:val="24"/>
        </w:rPr>
        <w:t>санаторно-курортного лечения</w:t>
      </w:r>
      <w:proofErr w:type="gramEnd"/>
      <w:r w:rsidRPr="00253E34">
        <w:rPr>
          <w:rFonts w:ascii="Times New Roman" w:hAnsi="Times New Roman" w:cs="Times New Roman"/>
          <w:sz w:val="24"/>
          <w:szCs w:val="24"/>
        </w:rPr>
        <w:t xml:space="preserve"> обучающегося (воспитанника);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- отпуска родителей (законных представителей) обучающегося (воспитанника);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- карантина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>;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- ремонта в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>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3.4. Приостановление отношений по инициативе родителей (законных представителей) возникают на основании их заявления.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3.5. Основанием для приостановления образовательных отношений по инициативе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является приказ, изданный заведующим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или уполномоченным им лицом.</w:t>
      </w:r>
    </w:p>
    <w:p w:rsidR="00253E34" w:rsidRPr="00253E34" w:rsidRDefault="00253E34" w:rsidP="00253E34">
      <w:pPr>
        <w:rPr>
          <w:rFonts w:ascii="Times New Roman" w:hAnsi="Times New Roman" w:cs="Times New Roman"/>
          <w:b/>
          <w:sz w:val="24"/>
          <w:szCs w:val="24"/>
        </w:rPr>
      </w:pPr>
      <w:r w:rsidRPr="00253E34">
        <w:rPr>
          <w:rFonts w:ascii="Times New Roman" w:hAnsi="Times New Roman" w:cs="Times New Roman"/>
          <w:b/>
          <w:sz w:val="24"/>
          <w:szCs w:val="24"/>
        </w:rPr>
        <w:t>4. Прекращение образовательных отношений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4.1. Образовательные отношения прекращаются в следующих случаях: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- в связи с получением дошкольного образования (завершения обучения);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>- по инициативе родителей (законных представителей) обучающегося (воспитанника), в том числе в случае перевода ребёнка в другое дошкольное учреждение по письменному заявлению родителей (законных представителей) обучающегося (воспитанника);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- по обстоятельствам, не зависящим от родителей (законных представителей) обучающегося (воспитанника) и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, в том числе ликвидации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>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4.2. Досрочное прекращение образовательных отношений по инициативе родителей (законных представителей) обучающегося (воспитанника) не влечет за собой возникновение каких-либо дополнительных, в том числе материальных, обязательств перед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>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4.3. Основанием для прекращения образовательных отношений является приказ заведующего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об отчислении или переводе обучающегося (воспитанника).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lastRenderedPageBreak/>
        <w:t xml:space="preserve">4.4. Права и обязанности обучающегося (воспитанника), предусмотренные законодательством об образовании и локальными нормативными актами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, прекращаются с даты его отчисления из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>.</w:t>
      </w:r>
    </w:p>
    <w:p w:rsidR="00253E34" w:rsidRPr="00253E34" w:rsidRDefault="00253E34" w:rsidP="00253E34">
      <w:pPr>
        <w:rPr>
          <w:rFonts w:ascii="Times New Roman" w:hAnsi="Times New Roman" w:cs="Times New Roman"/>
          <w:b/>
          <w:sz w:val="24"/>
          <w:szCs w:val="24"/>
        </w:rPr>
      </w:pPr>
      <w:r w:rsidRPr="00253E34">
        <w:rPr>
          <w:rFonts w:ascii="Times New Roman" w:hAnsi="Times New Roman" w:cs="Times New Roman"/>
          <w:b/>
          <w:sz w:val="24"/>
          <w:szCs w:val="24"/>
        </w:rPr>
        <w:t>5. Заключ</w:t>
      </w:r>
      <w:r>
        <w:rPr>
          <w:rFonts w:ascii="Times New Roman" w:hAnsi="Times New Roman" w:cs="Times New Roman"/>
          <w:b/>
          <w:sz w:val="24"/>
          <w:szCs w:val="24"/>
        </w:rPr>
        <w:t>ение П</w:t>
      </w:r>
      <w:r w:rsidRPr="00253E34">
        <w:rPr>
          <w:rFonts w:ascii="Times New Roman" w:hAnsi="Times New Roman" w:cs="Times New Roman"/>
          <w:b/>
          <w:sz w:val="24"/>
          <w:szCs w:val="24"/>
        </w:rPr>
        <w:t>оложения</w:t>
      </w:r>
    </w:p>
    <w:p w:rsidR="00253E34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5.1. Настоящий Порядок вступает в действие с момента утверждения и издания </w:t>
      </w:r>
      <w:proofErr w:type="gramStart"/>
      <w:r w:rsidRPr="00253E34">
        <w:rPr>
          <w:rFonts w:ascii="Times New Roman" w:hAnsi="Times New Roman" w:cs="Times New Roman"/>
          <w:sz w:val="24"/>
          <w:szCs w:val="24"/>
        </w:rPr>
        <w:t>приказа</w:t>
      </w:r>
      <w:proofErr w:type="gramEnd"/>
      <w:r w:rsidRPr="00253E34">
        <w:rPr>
          <w:rFonts w:ascii="Times New Roman" w:hAnsi="Times New Roman" w:cs="Times New Roman"/>
          <w:sz w:val="24"/>
          <w:szCs w:val="24"/>
        </w:rPr>
        <w:t xml:space="preserve"> заведующего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и действует до принятия нового.</w:t>
      </w:r>
    </w:p>
    <w:p w:rsidR="000A3C55" w:rsidRPr="00253E34" w:rsidRDefault="00253E34" w:rsidP="00253E34">
      <w:pPr>
        <w:rPr>
          <w:rFonts w:ascii="Times New Roman" w:hAnsi="Times New Roman" w:cs="Times New Roman"/>
          <w:sz w:val="24"/>
          <w:szCs w:val="24"/>
        </w:rPr>
      </w:pPr>
      <w:r w:rsidRPr="00253E34">
        <w:rPr>
          <w:rFonts w:ascii="Times New Roman" w:hAnsi="Times New Roman" w:cs="Times New Roman"/>
          <w:sz w:val="24"/>
          <w:szCs w:val="24"/>
        </w:rPr>
        <w:t xml:space="preserve">5.2. Изменения в настоящий Порядок могут вноситься </w:t>
      </w:r>
      <w:r>
        <w:rPr>
          <w:rFonts w:ascii="Times New Roman" w:hAnsi="Times New Roman" w:cs="Times New Roman"/>
          <w:sz w:val="24"/>
          <w:szCs w:val="24"/>
        </w:rPr>
        <w:t>МБДОУ</w:t>
      </w:r>
      <w:r w:rsidRPr="00253E34">
        <w:rPr>
          <w:rFonts w:ascii="Times New Roman" w:hAnsi="Times New Roman" w:cs="Times New Roman"/>
          <w:sz w:val="24"/>
          <w:szCs w:val="24"/>
        </w:rPr>
        <w:t xml:space="preserve"> в соответствии с действующим законодательством Российской Федерации.</w:t>
      </w:r>
    </w:p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603332450510203670830559428146817986133868575788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Асукова Муслимат Алаутдиновна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18.03.2021 по 18.03.2022</w:t>
            </w:r>
          </w:p>
        </w:tc>
      </w:tr>
    </w:tbl>
    <w:sectPr xmlns:w="http://schemas.openxmlformats.org/wordprocessingml/2006/main" w:rsidR="000A3C55" w:rsidRPr="00253E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FDA" w:rsidRDefault="006E0FDA" w:rsidP="006E0FDA">
      <w:pPr>
        <w:spacing w:after="0" w:line="240" w:lineRule="auto"/>
      </w:pPr>
      <w:r>
        <w:separator/>
      </w:r>
    </w:p>
  </w:endnote>
  <w:end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FDA" w:rsidRDefault="006E0FDA" w:rsidP="006E0FDA">
      <w:pPr>
        <w:spacing w:after="0" w:line="240" w:lineRule="auto"/>
      </w:pPr>
      <w:r>
        <w:separator/>
      </w:r>
    </w:p>
  </w:footnote>
  <w:foot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695">
    <w:multiLevelType w:val="hybridMultilevel"/>
    <w:lvl w:ilvl="0" w:tplc="12590948">
      <w:start w:val="1"/>
      <w:numFmt w:val="decimal"/>
      <w:lvlText w:val="%1."/>
      <w:lvlJc w:val="left"/>
      <w:pPr>
        <w:ind w:left="720" w:hanging="360"/>
      </w:pPr>
    </w:lvl>
    <w:lvl w:ilvl="1" w:tplc="12590948" w:tentative="1">
      <w:start w:val="1"/>
      <w:numFmt w:val="lowerLetter"/>
      <w:lvlText w:val="%2."/>
      <w:lvlJc w:val="left"/>
      <w:pPr>
        <w:ind w:left="1440" w:hanging="360"/>
      </w:pPr>
    </w:lvl>
    <w:lvl w:ilvl="2" w:tplc="12590948" w:tentative="1">
      <w:start w:val="1"/>
      <w:numFmt w:val="lowerRoman"/>
      <w:lvlText w:val="%3."/>
      <w:lvlJc w:val="right"/>
      <w:pPr>
        <w:ind w:left="2160" w:hanging="180"/>
      </w:pPr>
    </w:lvl>
    <w:lvl w:ilvl="3" w:tplc="12590948" w:tentative="1">
      <w:start w:val="1"/>
      <w:numFmt w:val="decimal"/>
      <w:lvlText w:val="%4."/>
      <w:lvlJc w:val="left"/>
      <w:pPr>
        <w:ind w:left="2880" w:hanging="360"/>
      </w:pPr>
    </w:lvl>
    <w:lvl w:ilvl="4" w:tplc="12590948" w:tentative="1">
      <w:start w:val="1"/>
      <w:numFmt w:val="lowerLetter"/>
      <w:lvlText w:val="%5."/>
      <w:lvlJc w:val="left"/>
      <w:pPr>
        <w:ind w:left="3600" w:hanging="360"/>
      </w:pPr>
    </w:lvl>
    <w:lvl w:ilvl="5" w:tplc="12590948" w:tentative="1">
      <w:start w:val="1"/>
      <w:numFmt w:val="lowerRoman"/>
      <w:lvlText w:val="%6."/>
      <w:lvlJc w:val="right"/>
      <w:pPr>
        <w:ind w:left="4320" w:hanging="180"/>
      </w:pPr>
    </w:lvl>
    <w:lvl w:ilvl="6" w:tplc="12590948" w:tentative="1">
      <w:start w:val="1"/>
      <w:numFmt w:val="decimal"/>
      <w:lvlText w:val="%7."/>
      <w:lvlJc w:val="left"/>
      <w:pPr>
        <w:ind w:left="5040" w:hanging="360"/>
      </w:pPr>
    </w:lvl>
    <w:lvl w:ilvl="7" w:tplc="12590948" w:tentative="1">
      <w:start w:val="1"/>
      <w:numFmt w:val="lowerLetter"/>
      <w:lvlText w:val="%8."/>
      <w:lvlJc w:val="left"/>
      <w:pPr>
        <w:ind w:left="5760" w:hanging="360"/>
      </w:pPr>
    </w:lvl>
    <w:lvl w:ilvl="8" w:tplc="1259094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94">
    <w:multiLevelType w:val="hybridMultilevel"/>
    <w:lvl w:ilvl="0" w:tplc="5177094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262A5BB1"/>
    <w:multiLevelType w:val="multilevel"/>
    <w:tmpl w:val="FBB4C078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">
    <w:nsid w:val="2EE2481C"/>
    <w:multiLevelType w:val="multilevel"/>
    <w:tmpl w:val="0C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4E030807"/>
    <w:multiLevelType w:val="multilevel"/>
    <w:tmpl w:val="0C0A0025"/>
    <w:lvl w:ilvl="0">
      <w:start w:val="1"/>
      <w:numFmt w:val="decimal"/>
      <w:pStyle w:val="Heading1PHPDOCX"/>
      <w:lvlText w:val="%1"/>
      <w:lvlJc w:val="left"/>
      <w:pPr>
        <w:ind w:left="432" w:hanging="432"/>
      </w:pPr>
    </w:lvl>
    <w:lvl w:ilvl="1">
      <w:start w:val="1"/>
      <w:numFmt w:val="decimal"/>
      <w:pStyle w:val="Heading2PHPDOCX"/>
      <w:lvlText w:val="%1.%2"/>
      <w:lvlJc w:val="left"/>
      <w:pPr>
        <w:ind w:left="576" w:hanging="576"/>
      </w:pPr>
    </w:lvl>
    <w:lvl w:ilvl="2">
      <w:start w:val="1"/>
      <w:numFmt w:val="decimal"/>
      <w:pStyle w:val="Heading3PHPDOCX"/>
      <w:lvlText w:val="%1.%2.%3"/>
      <w:lvlJc w:val="left"/>
      <w:pPr>
        <w:ind w:left="720" w:hanging="720"/>
      </w:pPr>
    </w:lvl>
    <w:lvl w:ilvl="3">
      <w:start w:val="1"/>
      <w:numFmt w:val="decimal"/>
      <w:pStyle w:val="Heading4PHPDOCX"/>
      <w:lvlText w:val="%1.%2.%3.%4"/>
      <w:lvlJc w:val="left"/>
      <w:pPr>
        <w:ind w:left="864" w:hanging="864"/>
      </w:pPr>
    </w:lvl>
    <w:lvl w:ilvl="4">
      <w:start w:val="1"/>
      <w:numFmt w:val="decimal"/>
      <w:pStyle w:val="Heading5PHPDOCX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PHPDOCX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PHPDOCX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PHPDOCX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PHPDOCX"/>
      <w:lvlText w:val="%1.%2.%3.%4.%5.%6.%7.%8.%9"/>
      <w:lvlJc w:val="left"/>
      <w:pPr>
        <w:ind w:left="1584" w:hanging="1584"/>
      </w:pPr>
    </w:lvl>
  </w:abstractNum>
  <w:abstractNum w:abstractNumId="3">
    <w:nsid w:val="516B4C7F"/>
    <w:multiLevelType w:val="hybridMultilevel"/>
    <w:tmpl w:val="D56293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23468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56792213"/>
    <w:multiLevelType w:val="hybridMultilevel"/>
    <w:tmpl w:val="C502613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7097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2"/>
  </w:num>
  <w:num w:numId="1694">
    <w:abstractNumId w:val="1694"/>
  </w:num>
  <w:num w:numId="1695">
    <w:abstractNumId w:val="1695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1981"/>
    <w:rsid w:val="000A3C55"/>
    <w:rsid w:val="00253E34"/>
    <w:rsid w:val="003936C0"/>
    <w:rsid w:val="006A1981"/>
    <w:rsid w:val="00B931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5F9DA9F-59C6-4037-9F1C-A623A9FDB3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Relationship Id="rId491881163" Type="http://schemas.openxmlformats.org/officeDocument/2006/relationships/numbering" Target="numbering.xml"/><Relationship Id="rId845849619" Type="http://schemas.openxmlformats.org/officeDocument/2006/relationships/footnotes" Target="footnotes.xml"/><Relationship Id="rId304321992" Type="http://schemas.openxmlformats.org/officeDocument/2006/relationships/endnotes" Target="endnotes.xml"/><Relationship Id="rId270286989" Type="http://schemas.openxmlformats.org/officeDocument/2006/relationships/comments" Target="comments.xml"/><Relationship Id="rId105131541" Type="http://schemas.microsoft.com/office/2011/relationships/commentsExtended" Target="commentsExtended.xml"/><Relationship Id="rId521279027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6GiEjUMABW2kPLSsNzOoiDxNvp0=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</SignatureValue>
  <KeyInfo>
    <X509Data>
      <X509Certificate>MIIFmzCCA4MCFGmuXN4bNSDagNvjEsKHZo/19nwsMA0GCSqGSIb3DQEBCwUAMIGQ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=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3"/>
            <mdssi:RelationshipReference SourceId="rId2"/>
            <mdssi:RelationshipReference SourceId="rId1"/>
            <mdssi:RelationshipReference SourceId="rId6"/>
            <mdssi:RelationshipReference SourceId="rId5"/>
            <mdssi:RelationshipReference SourceId="rId4"/>
            <mdssi:RelationshipReference SourceId="rId491881163"/>
            <mdssi:RelationshipReference SourceId="rId845849619"/>
            <mdssi:RelationshipReference SourceId="rId304321992"/>
            <mdssi:RelationshipReference SourceId="rId270286989"/>
            <mdssi:RelationshipReference SourceId="rId105131541"/>
            <mdssi:RelationshipReference SourceId="rId521279027"/>
          </Transform>
          <Transform Algorithm="http://www.w3.org/TR/2001/REC-xml-c14n-20010315"/>
        </Transforms>
        <DigestMethod Algorithm="http://www.w3.org/2000/09/xmldsig#sha1"/>
        <DigestValue>Vj4R2q6qdht4RaKS3C/csebhAIc=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DYBrD0fUCbTFcibUIP56Nqg16ag=</DigestValue>
      </Reference>
      <Reference URI="/word/endnotes.xml?ContentType=application/vnd.openxmlformats-officedocument.wordprocessingml.endnotes+xml">
        <DigestMethod Algorithm="http://www.w3.org/2000/09/xmldsig#sha1"/>
        <DigestValue>XK5ZbMMgs6hzU/qpAqvTWMoOE9c=</DigestValue>
      </Reference>
      <Reference URI="/word/fontTable.xml?ContentType=application/vnd.openxmlformats-officedocument.wordprocessingml.fontTable+xml">
        <DigestMethod Algorithm="http://www.w3.org/2000/09/xmldsig#sha1"/>
        <DigestValue>t05AXpBkHBNTCICrdvAqPT6DHxg=</DigestValue>
      </Reference>
      <Reference URI="/word/footnotes.xml?ContentType=application/vnd.openxmlformats-officedocument.wordprocessingml.footnotes+xml">
        <DigestMethod Algorithm="http://www.w3.org/2000/09/xmldsig#sha1"/>
        <DigestValue>Z7SgDzw4bdeHTtigjzzivAQ1EJY=</DigestValue>
      </Reference>
      <Reference URI="/word/media/image1.tiff?ContentType=image/tiff">
        <DigestMethod Algorithm="http://www.w3.org/2000/09/xmldsig#sha1"/>
        <DigestValue>cJjb3ZVESc0CFyx9rocG89z8q6A=</DigestValue>
      </Reference>
      <Reference URI="/word/numbering.xml?ContentType=application/vnd.openxmlformats-officedocument.wordprocessingml.numbering+xml">
        <DigestMethod Algorithm="http://www.w3.org/2000/09/xmldsig#sha1"/>
        <DigestValue>m+0pLelFRe9Mb0vzT+kkdfKvmis=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ilaXXutLiOly1KM517y/+0g+Kts=</DigestValue>
      </Reference>
      <Reference URI="/word/styles.xml?ContentType=application/vnd.openxmlformats-officedocument.wordprocessingml.styles+xml">
        <DigestMethod Algorithm="http://www.w3.org/2000/09/xmldsig#sha1"/>
        <DigestValue>x4Eg0U5KcFgpWNNBuV+rSFSWqqQ=</DigestValue>
      </Reference>
      <Reference URI="/word/theme/theme1.xml?ContentType=application/vnd.openxmlformats-officedocument.theme+xml">
        <DigestMethod Algorithm="http://www.w3.org/2000/09/xmldsig#sha1"/>
        <DigestValue>K3rt/CTIslQzCnFAg+kE1JCviY0=</DigestValue>
      </Reference>
      <Reference URI="/word/webSettings.xml?ContentType=application/vnd.openxmlformats-officedocument.wordprocessingml.webSettings+xml">
        <DigestMethod Algorithm="http://www.w3.org/2000/09/xmldsig#sha1"/>
        <DigestValue>3JVOoTdOm/LdH4Es4itMnJhpqeU=</DigestValue>
      </Reference>
    </Manifest>
    <SignatureProperties>
      <SignatureProperty Id="idSignatureTime" Target="#idPackageSignature">
        <mdssi:SignatureTime>
          <mdssi:Format>YYYY-MM-DDThh:mm:ssTZD</mdssi:Format>
          <mdssi:Value>2021-03-18T12:54:46Z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1171</Words>
  <Characters>6681</Characters>
  <Application>Microsoft Office Word</Application>
  <DocSecurity>0</DocSecurity>
  <Lines>55</Lines>
  <Paragraphs>15</Paragraphs>
  <ScaleCrop>false</ScaleCrop>
  <Company/>
  <LinksUpToDate>false</LinksUpToDate>
  <CharactersWithSpaces>7837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user</cp:lastModifiedBy>
  <cp:revision>4</cp:revision>
  <dcterms:created xsi:type="dcterms:W3CDTF">2019-03-16T18:42:00Z</dcterms:created>
  <dcterms:modified xsi:type="dcterms:W3CDTF">2019-04-09T11:24:00Z</dcterms:modified>
</cp:coreProperties>
</file>